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430F5130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AF23AB" w:rsidRPr="00AF23AB">
        <w:rPr>
          <w:rFonts w:ascii="Arial" w:hAnsi="Arial" w:cs="Arial"/>
          <w:b/>
          <w:sz w:val="22"/>
          <w:szCs w:val="22"/>
        </w:rPr>
        <w:t>Rozbudowa drogi gminnej – ulicy Branickiego w Choroszczy – wraz z rozbiórką i budowa mostu na rzece Horodnianka oraz budową niezbędnej infrastruktury technicznej</w:t>
      </w:r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716A" w14:textId="77777777" w:rsidR="00563557" w:rsidRDefault="00563557">
      <w:r>
        <w:separator/>
      </w:r>
    </w:p>
  </w:endnote>
  <w:endnote w:type="continuationSeparator" w:id="0">
    <w:p w14:paraId="7C3B6902" w14:textId="77777777" w:rsidR="00563557" w:rsidRDefault="0056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39F8" w14:textId="77777777" w:rsidR="00563557" w:rsidRDefault="00563557">
      <w:r>
        <w:separator/>
      </w:r>
    </w:p>
  </w:footnote>
  <w:footnote w:type="continuationSeparator" w:id="0">
    <w:p w14:paraId="1A6A6297" w14:textId="77777777" w:rsidR="00563557" w:rsidRDefault="00563557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4607569">
    <w:abstractNumId w:val="0"/>
  </w:num>
  <w:num w:numId="2" w16cid:durableId="1440878730">
    <w:abstractNumId w:val="1"/>
  </w:num>
  <w:num w:numId="3" w16cid:durableId="69470014">
    <w:abstractNumId w:val="2"/>
  </w:num>
  <w:num w:numId="4" w16cid:durableId="1427530936">
    <w:abstractNumId w:val="3"/>
  </w:num>
  <w:num w:numId="5" w16cid:durableId="576985704">
    <w:abstractNumId w:val="4"/>
  </w:num>
  <w:num w:numId="6" w16cid:durableId="12077850">
    <w:abstractNumId w:val="7"/>
  </w:num>
  <w:num w:numId="7" w16cid:durableId="109326621">
    <w:abstractNumId w:val="6"/>
  </w:num>
  <w:num w:numId="8" w16cid:durableId="19981427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604A9"/>
    <w:rsid w:val="00560B15"/>
    <w:rsid w:val="00563557"/>
    <w:rsid w:val="0057622E"/>
    <w:rsid w:val="005859D0"/>
    <w:rsid w:val="00592894"/>
    <w:rsid w:val="005B0BEE"/>
    <w:rsid w:val="00620AA9"/>
    <w:rsid w:val="0067286D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4C76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705D"/>
    <w:rsid w:val="009A7A48"/>
    <w:rsid w:val="009E27F3"/>
    <w:rsid w:val="009E4C03"/>
    <w:rsid w:val="009F10CB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23AB"/>
    <w:rsid w:val="00AF4E21"/>
    <w:rsid w:val="00B04379"/>
    <w:rsid w:val="00B14082"/>
    <w:rsid w:val="00B2238B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18</cp:revision>
  <cp:lastPrinted>2021-02-02T12:53:00Z</cp:lastPrinted>
  <dcterms:created xsi:type="dcterms:W3CDTF">2021-11-23T14:15:00Z</dcterms:created>
  <dcterms:modified xsi:type="dcterms:W3CDTF">2026-08-26T06:45:00Z</dcterms:modified>
</cp:coreProperties>
</file>